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844FC22" w14:textId="66AEDE0A" w:rsidR="00F848EC" w:rsidRPr="00974E27" w:rsidRDefault="006832E4">
      <w:pPr>
        <w:autoSpaceDE/>
        <w:jc w:val="right"/>
        <w:rPr>
          <w:rFonts w:ascii="Arial Narrow" w:hAnsi="Arial Narrow"/>
          <w:b/>
          <w:bCs/>
          <w:sz w:val="28"/>
          <w:szCs w:val="28"/>
        </w:rPr>
      </w:pPr>
      <w:r w:rsidRPr="00974E27">
        <w:rPr>
          <w:rFonts w:ascii="Arial Narrow" w:hAnsi="Arial Narrow"/>
          <w:b/>
          <w:bCs/>
          <w:sz w:val="28"/>
          <w:szCs w:val="28"/>
          <w:vertAlign w:val="superscript"/>
        </w:rPr>
        <w:t xml:space="preserve"> </w:t>
      </w:r>
    </w:p>
    <w:p w14:paraId="0989A515" w14:textId="77777777" w:rsidR="00512B8B" w:rsidRPr="00974E27" w:rsidRDefault="00876089">
      <w:pPr>
        <w:tabs>
          <w:tab w:val="right" w:leader="dot" w:pos="4536"/>
        </w:tabs>
        <w:rPr>
          <w:rFonts w:ascii="Arial Narrow" w:hAnsi="Arial Narrow"/>
          <w:b/>
          <w:iCs/>
          <w:sz w:val="16"/>
          <w:szCs w:val="16"/>
        </w:rPr>
      </w:pPr>
      <w:r w:rsidRPr="00974E27">
        <w:rPr>
          <w:rFonts w:ascii="Arial Narrow" w:hAnsi="Arial Narrow"/>
          <w:b/>
          <w:iCs/>
          <w:sz w:val="16"/>
          <w:szCs w:val="16"/>
        </w:rPr>
        <w:t>Podw</w:t>
      </w:r>
      <w:r w:rsidR="00512B8B" w:rsidRPr="00974E27">
        <w:rPr>
          <w:rFonts w:ascii="Arial Narrow" w:hAnsi="Arial Narrow"/>
          <w:b/>
          <w:iCs/>
          <w:sz w:val="16"/>
          <w:szCs w:val="16"/>
        </w:rPr>
        <w:t>ykonawca:</w:t>
      </w:r>
    </w:p>
    <w:p w14:paraId="008ECC82" w14:textId="77777777" w:rsidR="00512B8B" w:rsidRPr="00974E27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01483B59" w14:textId="77777777" w:rsidR="00512B8B" w:rsidRPr="00974E27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4B196793" w14:textId="77777777" w:rsidR="00FE6654" w:rsidRPr="00974E27" w:rsidRDefault="00FE6654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28A7581E" w14:textId="77777777" w:rsidR="00512B8B" w:rsidRPr="00974E27" w:rsidRDefault="009F51B7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974E27">
        <w:rPr>
          <w:rFonts w:ascii="Arial Narrow" w:hAnsi="Arial Narrow"/>
          <w:i/>
          <w:iCs/>
          <w:sz w:val="18"/>
          <w:szCs w:val="18"/>
        </w:rPr>
        <w:t>(pełna nazwa, adres, NIP</w:t>
      </w:r>
      <w:r w:rsidR="00512B8B" w:rsidRPr="00974E27">
        <w:rPr>
          <w:rFonts w:ascii="Arial Narrow" w:hAnsi="Arial Narrow"/>
          <w:i/>
          <w:iCs/>
          <w:sz w:val="18"/>
          <w:szCs w:val="18"/>
        </w:rPr>
        <w:t>, KRS)</w:t>
      </w:r>
    </w:p>
    <w:p w14:paraId="36EC3CBC" w14:textId="77777777" w:rsidR="00BE50DE" w:rsidRPr="00974E27" w:rsidRDefault="00BE50DE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1FE2B6DD" w14:textId="77777777" w:rsidR="00CE3A7A" w:rsidRPr="00974E27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578E0976" w14:textId="77777777" w:rsidR="00A14163" w:rsidRPr="00974E27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974E27">
        <w:rPr>
          <w:rFonts w:ascii="Arial Narrow" w:hAnsi="Arial Narrow"/>
          <w:b/>
          <w:bCs/>
          <w:u w:val="single"/>
        </w:rPr>
        <w:t xml:space="preserve">OŚWIADCZENIE </w:t>
      </w:r>
      <w:r w:rsidR="00876089" w:rsidRPr="00974E27">
        <w:rPr>
          <w:rFonts w:ascii="Arial Narrow" w:hAnsi="Arial Narrow"/>
          <w:b/>
          <w:bCs/>
          <w:u w:val="single"/>
        </w:rPr>
        <w:t>POD</w:t>
      </w:r>
      <w:r w:rsidR="00A14163" w:rsidRPr="00974E27">
        <w:rPr>
          <w:rFonts w:ascii="Arial Narrow" w:hAnsi="Arial Narrow"/>
          <w:b/>
          <w:bCs/>
          <w:u w:val="single"/>
        </w:rPr>
        <w:t>WYKONAWCY</w:t>
      </w:r>
    </w:p>
    <w:p w14:paraId="7F0DD126" w14:textId="77777777" w:rsidR="00C21693" w:rsidRPr="00974E27" w:rsidRDefault="00C21693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501DA47A" w14:textId="77777777" w:rsidR="00512B8B" w:rsidRPr="00974E27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974E27">
        <w:rPr>
          <w:rFonts w:ascii="Arial Narrow" w:hAnsi="Arial Narrow"/>
          <w:b/>
          <w:bCs/>
        </w:rPr>
        <w:t>składane na podstawie art. 125 ust</w:t>
      </w:r>
      <w:r w:rsidR="00C21693" w:rsidRPr="00974E27">
        <w:rPr>
          <w:rFonts w:ascii="Arial Narrow" w:hAnsi="Arial Narrow"/>
          <w:b/>
          <w:bCs/>
        </w:rPr>
        <w:t xml:space="preserve">. </w:t>
      </w:r>
      <w:r w:rsidRPr="00974E27">
        <w:rPr>
          <w:rFonts w:ascii="Arial Narrow" w:hAnsi="Arial Narrow"/>
          <w:b/>
          <w:bCs/>
        </w:rPr>
        <w:t>1 ustawy z dnia 11 września 2019r.- Prawo zamówień publicznych w postępowaniu o udzielenie zamówienia publicznego prowadzonego w trybie podstawowym pn.</w:t>
      </w:r>
    </w:p>
    <w:p w14:paraId="1C3BB7F6" w14:textId="77777777" w:rsidR="00876089" w:rsidRPr="00974E27" w:rsidRDefault="00876089" w:rsidP="0069297B">
      <w:pPr>
        <w:pStyle w:val="Normalny1"/>
        <w:jc w:val="center"/>
        <w:rPr>
          <w:rFonts w:ascii="Arial Narrow" w:hAnsi="Arial Narrow"/>
          <w:b/>
          <w:bCs/>
        </w:rPr>
      </w:pPr>
    </w:p>
    <w:p w14:paraId="3A0D1177" w14:textId="4BCF1ADD" w:rsidR="003E1EEE" w:rsidRDefault="00C633D5" w:rsidP="003E1EEE">
      <w:pPr>
        <w:pStyle w:val="Normalny1"/>
        <w:jc w:val="center"/>
        <w:rPr>
          <w:rFonts w:ascii="Arial Narrow" w:hAnsi="Arial Narrow"/>
          <w:b/>
          <w:bCs/>
          <w:i/>
          <w:color w:val="auto"/>
          <w:lang w:eastAsia="pl-PL"/>
        </w:rPr>
      </w:pPr>
      <w:r>
        <w:rPr>
          <w:rFonts w:ascii="Arial Narrow" w:hAnsi="Arial Narrow"/>
          <w:b/>
          <w:bCs/>
          <w:i/>
          <w:color w:val="auto"/>
          <w:lang w:eastAsia="pl-PL"/>
        </w:rPr>
        <w:t>„</w:t>
      </w:r>
      <w:r w:rsidR="005A7CAA" w:rsidRPr="005A7CAA">
        <w:rPr>
          <w:rFonts w:ascii="Arial Narrow" w:hAnsi="Arial Narrow"/>
          <w:b/>
          <w:bCs/>
          <w:i/>
          <w:iCs/>
          <w:color w:val="auto"/>
          <w:lang w:eastAsia="pl-PL"/>
        </w:rPr>
        <w:t>Sukcesywna dostawa worków do segregacji odpadów</w:t>
      </w:r>
      <w:r w:rsidR="00BA1A71">
        <w:rPr>
          <w:rFonts w:ascii="Arial Narrow" w:hAnsi="Arial Narrow"/>
          <w:b/>
          <w:bCs/>
          <w:i/>
          <w:color w:val="auto"/>
          <w:lang w:eastAsia="pl-PL"/>
        </w:rPr>
        <w:t>”</w:t>
      </w:r>
    </w:p>
    <w:p w14:paraId="2263C571" w14:textId="77777777" w:rsidR="00BA1A71" w:rsidRPr="00974E27" w:rsidRDefault="00BA1A71" w:rsidP="003E1EEE">
      <w:pPr>
        <w:pStyle w:val="Normalny1"/>
        <w:jc w:val="center"/>
        <w:rPr>
          <w:rFonts w:ascii="Arial Narrow" w:hAnsi="Arial Narrow"/>
          <w:b/>
          <w:bCs/>
        </w:rPr>
      </w:pPr>
    </w:p>
    <w:p w14:paraId="689A5744" w14:textId="77777777" w:rsidR="007B7E1C" w:rsidRPr="00974E27" w:rsidRDefault="00512B8B" w:rsidP="00512B8B">
      <w:pPr>
        <w:pStyle w:val="Normalny1"/>
        <w:jc w:val="center"/>
        <w:rPr>
          <w:rFonts w:ascii="Arial Narrow" w:hAnsi="Arial Narrow"/>
          <w:b/>
          <w:u w:val="single"/>
        </w:rPr>
      </w:pPr>
      <w:r w:rsidRPr="00974E27">
        <w:rPr>
          <w:rFonts w:ascii="Arial Narrow" w:hAnsi="Arial Narrow"/>
          <w:b/>
          <w:u w:val="single"/>
        </w:rPr>
        <w:t>DOTYCZĄCE PRZESŁANEK WYKLUCZENIA Z POSTĘPOWANIA</w:t>
      </w:r>
    </w:p>
    <w:p w14:paraId="0412B608" w14:textId="77777777" w:rsidR="00512B8B" w:rsidRPr="00974E27" w:rsidRDefault="00512B8B">
      <w:pPr>
        <w:pStyle w:val="Normalny1"/>
        <w:jc w:val="both"/>
        <w:rPr>
          <w:rFonts w:ascii="Arial Narrow" w:hAnsi="Arial Narrow"/>
          <w:b/>
        </w:rPr>
      </w:pPr>
    </w:p>
    <w:p w14:paraId="5CDDFAB7" w14:textId="77777777" w:rsidR="00414CBA" w:rsidRPr="00974E27" w:rsidRDefault="00414CBA" w:rsidP="00414C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974E27">
        <w:rPr>
          <w:rFonts w:ascii="Arial Narrow" w:hAnsi="Arial Narrow"/>
          <w:b/>
          <w:sz w:val="22"/>
          <w:szCs w:val="22"/>
        </w:rPr>
        <w:t>OŚ</w:t>
      </w:r>
      <w:r w:rsidR="00FE6654" w:rsidRPr="00974E27">
        <w:rPr>
          <w:rFonts w:ascii="Arial Narrow" w:hAnsi="Arial Narrow"/>
          <w:b/>
          <w:sz w:val="22"/>
          <w:szCs w:val="22"/>
        </w:rPr>
        <w:t>WIADCZENIE</w:t>
      </w:r>
      <w:r w:rsidRPr="00974E27">
        <w:rPr>
          <w:rFonts w:ascii="Arial Narrow" w:hAnsi="Arial Narrow"/>
          <w:b/>
          <w:sz w:val="22"/>
          <w:szCs w:val="22"/>
        </w:rPr>
        <w:t xml:space="preserve"> </w:t>
      </w:r>
      <w:r w:rsidR="00876089" w:rsidRPr="00974E27">
        <w:rPr>
          <w:rFonts w:ascii="Arial Narrow" w:hAnsi="Arial Narrow"/>
          <w:b/>
          <w:sz w:val="22"/>
          <w:szCs w:val="22"/>
        </w:rPr>
        <w:t>POD</w:t>
      </w:r>
      <w:r w:rsidRPr="00974E27">
        <w:rPr>
          <w:rFonts w:ascii="Arial Narrow" w:hAnsi="Arial Narrow"/>
          <w:b/>
          <w:sz w:val="22"/>
          <w:szCs w:val="22"/>
        </w:rPr>
        <w:t>WYKONAWCY</w:t>
      </w:r>
      <w:r w:rsidR="008E5C32" w:rsidRPr="00974E27">
        <w:rPr>
          <w:rFonts w:ascii="Arial Narrow" w:hAnsi="Arial Narrow"/>
          <w:b/>
          <w:sz w:val="22"/>
          <w:szCs w:val="22"/>
        </w:rPr>
        <w:t>:</w:t>
      </w:r>
    </w:p>
    <w:p w14:paraId="4AE825F5" w14:textId="77777777" w:rsidR="00414CBA" w:rsidRPr="00974E27" w:rsidRDefault="00414CBA">
      <w:pPr>
        <w:pStyle w:val="Normalny1"/>
        <w:jc w:val="both"/>
        <w:rPr>
          <w:rFonts w:ascii="Arial Narrow" w:hAnsi="Arial Narrow"/>
          <w:b/>
        </w:rPr>
      </w:pPr>
    </w:p>
    <w:p w14:paraId="4704FBEC" w14:textId="77777777" w:rsidR="001734B2" w:rsidRPr="00974E27" w:rsidRDefault="001734B2" w:rsidP="001734B2">
      <w:pPr>
        <w:numPr>
          <w:ilvl w:val="0"/>
          <w:numId w:val="11"/>
        </w:numPr>
        <w:suppressAutoHyphens w:val="0"/>
        <w:autoSpaceDE/>
        <w:autoSpaceDN w:val="0"/>
        <w:ind w:left="0" w:hanging="284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>Oświadczam/my, że:</w:t>
      </w:r>
    </w:p>
    <w:p w14:paraId="2541775C" w14:textId="77777777" w:rsidR="001734B2" w:rsidRPr="00974E27" w:rsidRDefault="001734B2" w:rsidP="001734B2">
      <w:pPr>
        <w:numPr>
          <w:ilvl w:val="0"/>
          <w:numId w:val="12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nie podlegam/my* </w:t>
      </w:r>
    </w:p>
    <w:p w14:paraId="5B8CCA1B" w14:textId="77777777" w:rsidR="001734B2" w:rsidRPr="00974E27" w:rsidRDefault="001734B2" w:rsidP="001734B2">
      <w:pPr>
        <w:numPr>
          <w:ilvl w:val="0"/>
          <w:numId w:val="12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podlegam/my* </w:t>
      </w:r>
    </w:p>
    <w:p w14:paraId="433244CD" w14:textId="77777777" w:rsidR="001734B2" w:rsidRPr="00974E27" w:rsidRDefault="001734B2" w:rsidP="001734B2">
      <w:pPr>
        <w:suppressAutoHyphens w:val="0"/>
        <w:autoSpaceDE/>
        <w:autoSpaceDN w:val="0"/>
        <w:ind w:left="78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wykluczeniu z postępowania na podstawie art. 108 ust. 1 ustawy </w:t>
      </w:r>
      <w:proofErr w:type="spellStart"/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>Pzp</w:t>
      </w:r>
      <w:proofErr w:type="spellEnd"/>
      <w:r w:rsidRPr="00974E27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. </w:t>
      </w:r>
    </w:p>
    <w:p w14:paraId="7A8641E3" w14:textId="77777777" w:rsidR="001734B2" w:rsidRPr="00974E27" w:rsidRDefault="001734B2" w:rsidP="001734B2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0B9AA45E" w14:textId="77777777" w:rsidR="001734B2" w:rsidRPr="00974E27" w:rsidRDefault="001734B2" w:rsidP="001734B2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>Oświadczam/my, że:</w:t>
      </w:r>
    </w:p>
    <w:p w14:paraId="46A06A36" w14:textId="77777777" w:rsidR="001734B2" w:rsidRPr="00974E27" w:rsidRDefault="001734B2" w:rsidP="001734B2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13177F13" w14:textId="77777777" w:rsidR="001734B2" w:rsidRPr="00974E27" w:rsidRDefault="001734B2" w:rsidP="001734B2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0772AD22" w14:textId="3AE5D907" w:rsidR="001734B2" w:rsidRDefault="001734B2" w:rsidP="001734B2">
      <w:pPr>
        <w:suppressAutoHyphens w:val="0"/>
        <w:autoSpaceDE/>
        <w:autoSpaceDN w:val="0"/>
        <w:ind w:left="78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wykluczeniu z postępowania na podstawie art. 109 ust. 1 pkt </w:t>
      </w:r>
      <w:r w:rsidR="005D6420">
        <w:rPr>
          <w:rFonts w:ascii="Arial Narrow" w:hAnsi="Arial Narrow"/>
          <w:color w:val="000000"/>
          <w:kern w:val="2"/>
          <w:sz w:val="22"/>
          <w:szCs w:val="22"/>
        </w:rPr>
        <w:t xml:space="preserve">1),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>4), 5)</w:t>
      </w:r>
      <w:r w:rsidR="00017381">
        <w:rPr>
          <w:rFonts w:ascii="Arial Narrow" w:hAnsi="Arial Narrow"/>
          <w:color w:val="000000"/>
          <w:kern w:val="2"/>
          <w:sz w:val="22"/>
          <w:szCs w:val="22"/>
        </w:rPr>
        <w:t xml:space="preserve"> i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>7</w:t>
      </w:r>
      <w:r w:rsidR="00017381">
        <w:rPr>
          <w:rFonts w:ascii="Arial Narrow" w:hAnsi="Arial Narrow"/>
          <w:color w:val="000000"/>
          <w:kern w:val="2"/>
          <w:sz w:val="22"/>
          <w:szCs w:val="22"/>
        </w:rPr>
        <w:t xml:space="preserve">) </w:t>
      </w:r>
      <w:r w:rsidRPr="00974E27">
        <w:rPr>
          <w:rFonts w:ascii="Arial Narrow" w:hAnsi="Arial Narrow"/>
          <w:color w:val="000000"/>
          <w:kern w:val="2"/>
          <w:sz w:val="22"/>
          <w:szCs w:val="22"/>
        </w:rPr>
        <w:t xml:space="preserve">ustawy </w:t>
      </w:r>
      <w:proofErr w:type="spellStart"/>
      <w:r w:rsidRPr="00974E27">
        <w:rPr>
          <w:rFonts w:ascii="Arial Narrow" w:hAnsi="Arial Narrow"/>
          <w:color w:val="000000"/>
          <w:kern w:val="2"/>
          <w:sz w:val="22"/>
          <w:szCs w:val="22"/>
        </w:rPr>
        <w:t>Pzp</w:t>
      </w:r>
      <w:proofErr w:type="spellEnd"/>
      <w:r w:rsidRPr="00974E27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5568B1CA" w14:textId="77777777" w:rsidR="006917F3" w:rsidRDefault="006917F3" w:rsidP="006917F3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2C797451" w14:textId="77777777" w:rsidR="006917F3" w:rsidRPr="006917F3" w:rsidRDefault="006917F3" w:rsidP="006917F3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Oświadczam/my, że: </w:t>
      </w:r>
    </w:p>
    <w:p w14:paraId="4A700A69" w14:textId="77777777" w:rsidR="006917F3" w:rsidRPr="006917F3" w:rsidRDefault="006917F3" w:rsidP="006917F3">
      <w:pPr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5445B69C" w14:textId="0FD5412C" w:rsidR="006917F3" w:rsidRPr="00A827CD" w:rsidRDefault="006917F3" w:rsidP="006917F3">
      <w:pPr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117B7416" w14:textId="5CFB3690" w:rsidR="006917F3" w:rsidRPr="00974E27" w:rsidRDefault="006917F3" w:rsidP="00A827CD">
      <w:pPr>
        <w:suppressAutoHyphens w:val="0"/>
        <w:autoSpaceDE/>
        <w:autoSpaceDN w:val="0"/>
        <w:ind w:left="405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6917F3">
        <w:rPr>
          <w:rFonts w:ascii="Arial Narrow" w:hAnsi="Arial Narrow"/>
          <w:color w:val="000000"/>
          <w:kern w:val="2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</w:t>
      </w:r>
      <w:r w:rsidR="00A827CD" w:rsidRPr="00A827CD">
        <w:rPr>
          <w:rFonts w:ascii="Arial Narrow" w:hAnsi="Arial Narrow"/>
          <w:color w:val="000000"/>
          <w:kern w:val="2"/>
          <w:sz w:val="22"/>
          <w:szCs w:val="22"/>
        </w:rPr>
        <w:t xml:space="preserve">Dz. U. z 2023 r. poz. 1497 z </w:t>
      </w:r>
      <w:proofErr w:type="spellStart"/>
      <w:r w:rsidR="00A827CD" w:rsidRPr="00A827CD">
        <w:rPr>
          <w:rFonts w:ascii="Arial Narrow" w:hAnsi="Arial Narrow"/>
          <w:color w:val="000000"/>
          <w:kern w:val="2"/>
          <w:sz w:val="22"/>
          <w:szCs w:val="22"/>
        </w:rPr>
        <w:t>późn</w:t>
      </w:r>
      <w:proofErr w:type="spellEnd"/>
      <w:r w:rsidR="00A827CD" w:rsidRPr="00A827CD">
        <w:rPr>
          <w:rFonts w:ascii="Arial Narrow" w:hAnsi="Arial Narrow"/>
          <w:color w:val="000000"/>
          <w:kern w:val="2"/>
          <w:sz w:val="22"/>
          <w:szCs w:val="22"/>
        </w:rPr>
        <w:t>. zm.</w:t>
      </w:r>
      <w:r w:rsidRPr="006917F3">
        <w:rPr>
          <w:rFonts w:ascii="Arial Narrow" w:hAnsi="Arial Narrow"/>
          <w:color w:val="000000"/>
          <w:kern w:val="2"/>
          <w:sz w:val="22"/>
          <w:szCs w:val="22"/>
        </w:rPr>
        <w:t>)</w:t>
      </w:r>
      <w:r w:rsidR="00F573FB">
        <w:rPr>
          <w:rFonts w:ascii="Arial Narrow" w:hAnsi="Arial Narrow"/>
          <w:color w:val="000000"/>
          <w:kern w:val="2"/>
          <w:sz w:val="22"/>
          <w:szCs w:val="22"/>
        </w:rPr>
        <w:t xml:space="preserve"> </w:t>
      </w:r>
      <w:r w:rsidR="00F573FB">
        <w:rPr>
          <w:rFonts w:ascii="Arial Narrow" w:hAnsi="Arial Narrow"/>
          <w:color w:val="000000"/>
          <w:kern w:val="1"/>
          <w:sz w:val="22"/>
          <w:szCs w:val="22"/>
        </w:rPr>
        <w:t xml:space="preserve">oraz </w:t>
      </w:r>
      <w:r w:rsidR="00F573FB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F573FB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48213BAB" w14:textId="77777777" w:rsidR="00414CBA" w:rsidRPr="00974E27" w:rsidRDefault="00414CBA">
      <w:pPr>
        <w:pStyle w:val="Normalny1"/>
        <w:jc w:val="both"/>
        <w:rPr>
          <w:rFonts w:ascii="Arial Narrow" w:hAnsi="Arial Narrow"/>
          <w:b/>
        </w:rPr>
      </w:pPr>
    </w:p>
    <w:p w14:paraId="3DFAFA7E" w14:textId="77777777" w:rsidR="00452BB1" w:rsidRPr="006917F3" w:rsidRDefault="00876089" w:rsidP="006917F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974E27">
        <w:rPr>
          <w:rFonts w:ascii="Arial Narrow" w:hAnsi="Arial Narrow"/>
          <w:sz w:val="16"/>
          <w:szCs w:val="16"/>
        </w:rPr>
        <w:t>*</w:t>
      </w:r>
      <w:r w:rsidRPr="00974E27">
        <w:rPr>
          <w:rFonts w:ascii="Arial Narrow" w:hAnsi="Arial Narrow"/>
          <w:i/>
          <w:sz w:val="16"/>
          <w:szCs w:val="16"/>
        </w:rPr>
        <w:t>właściwe zaznaczyć</w:t>
      </w:r>
      <w:r w:rsidR="000A5ACE" w:rsidRPr="00974E27">
        <w:rPr>
          <w:rFonts w:ascii="Arial Narrow" w:hAnsi="Arial Narrow"/>
          <w:sz w:val="16"/>
          <w:szCs w:val="16"/>
        </w:rPr>
        <w:tab/>
      </w:r>
      <w:r w:rsidR="00452BB1" w:rsidRPr="00974E27">
        <w:rPr>
          <w:rFonts w:ascii="Arial Narrow" w:hAnsi="Arial Narrow"/>
          <w:i/>
          <w:iCs/>
          <w:sz w:val="22"/>
          <w:szCs w:val="22"/>
        </w:rPr>
        <w:tab/>
      </w:r>
      <w:r w:rsidR="00452BB1" w:rsidRPr="00974E27">
        <w:rPr>
          <w:rFonts w:ascii="Arial Narrow" w:hAnsi="Arial Narrow"/>
          <w:i/>
          <w:iCs/>
          <w:sz w:val="22"/>
          <w:szCs w:val="22"/>
        </w:rPr>
        <w:tab/>
      </w:r>
      <w:r w:rsidR="00452BB1" w:rsidRPr="00974E27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606898C6" w14:textId="77777777" w:rsidR="000A5ACE" w:rsidRPr="00974E27" w:rsidRDefault="000A5ACE" w:rsidP="000A5ACE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27B9DE70" w14:textId="77777777" w:rsidR="00B504BE" w:rsidRPr="00974E27" w:rsidRDefault="000A5ACE" w:rsidP="00876089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974E27">
        <w:rPr>
          <w:rFonts w:ascii="Arial Narrow" w:hAnsi="Arial Narrow"/>
          <w:i/>
          <w:sz w:val="16"/>
          <w:szCs w:val="16"/>
        </w:rPr>
        <w:tab/>
      </w:r>
    </w:p>
    <w:p w14:paraId="209747DB" w14:textId="77777777" w:rsidR="00B504BE" w:rsidRPr="00974E27" w:rsidRDefault="00B504BE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974E27">
        <w:rPr>
          <w:rFonts w:ascii="Arial Narrow" w:hAnsi="Arial Narrow"/>
          <w:b/>
          <w:sz w:val="22"/>
          <w:szCs w:val="22"/>
        </w:rPr>
        <w:t>OŚWIADCZENIE DOTYCZĄCE PODANYCH INFORMACJI</w:t>
      </w:r>
    </w:p>
    <w:p w14:paraId="66AC55E0" w14:textId="77777777" w:rsidR="00B504BE" w:rsidRPr="00974E27" w:rsidRDefault="00B504BE">
      <w:pPr>
        <w:pStyle w:val="Normalny1"/>
        <w:jc w:val="both"/>
        <w:rPr>
          <w:rFonts w:ascii="Arial Narrow" w:hAnsi="Arial Narrow"/>
          <w:b/>
        </w:rPr>
      </w:pPr>
    </w:p>
    <w:p w14:paraId="5ABD43AA" w14:textId="0331FC8C" w:rsidR="00452BB1" w:rsidRPr="00A827CD" w:rsidRDefault="00B504BE" w:rsidP="00A827CD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974E27">
        <w:rPr>
          <w:rFonts w:ascii="Arial Narrow" w:hAnsi="Arial Narrow"/>
          <w:bCs/>
          <w:sz w:val="22"/>
          <w:szCs w:val="22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  <w:r w:rsidR="000A5ACE" w:rsidRPr="00974E27">
        <w:rPr>
          <w:rFonts w:ascii="Arial Narrow" w:hAnsi="Arial Narrow"/>
          <w:i/>
          <w:sz w:val="16"/>
          <w:szCs w:val="16"/>
        </w:rPr>
        <w:tab/>
      </w:r>
    </w:p>
    <w:p w14:paraId="29D9C3B3" w14:textId="77777777" w:rsidR="00452BB1" w:rsidRPr="00974E27" w:rsidRDefault="00452BB1" w:rsidP="000A5ACE">
      <w:pPr>
        <w:tabs>
          <w:tab w:val="left" w:pos="5670"/>
        </w:tabs>
        <w:ind w:left="5664"/>
        <w:rPr>
          <w:rFonts w:ascii="Arial Narrow" w:hAnsi="Arial Narrow"/>
          <w:i/>
          <w:lang w:eastAsia="pl-PL"/>
        </w:rPr>
      </w:pPr>
      <w:r w:rsidRPr="00974E27">
        <w:rPr>
          <w:rFonts w:ascii="Arial Narrow" w:hAnsi="Arial Narrow"/>
          <w:i/>
          <w:iCs/>
          <w:sz w:val="22"/>
          <w:szCs w:val="22"/>
        </w:rPr>
        <w:tab/>
      </w:r>
      <w:r w:rsidRPr="00974E27">
        <w:rPr>
          <w:rFonts w:ascii="Arial Narrow" w:hAnsi="Arial Narrow"/>
          <w:i/>
          <w:iCs/>
          <w:sz w:val="22"/>
          <w:szCs w:val="22"/>
        </w:rPr>
        <w:tab/>
      </w:r>
      <w:r w:rsidRPr="00974E27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223575EF" w14:textId="77777777" w:rsidR="00876089" w:rsidRPr="00E655D3" w:rsidRDefault="00876089" w:rsidP="00876089">
      <w:pPr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rPr>
          <w:rFonts w:ascii="Arial Narrow" w:hAnsi="Arial Narrow"/>
          <w:iCs/>
          <w:color w:val="FF0000"/>
          <w:sz w:val="16"/>
          <w:szCs w:val="22"/>
          <w:lang w:eastAsia="pl-PL"/>
        </w:rPr>
      </w:pPr>
      <w:r w:rsidRPr="00E655D3">
        <w:rPr>
          <w:rFonts w:ascii="Arial Narrow" w:hAnsi="Arial Narrow"/>
          <w:b/>
          <w:bCs/>
          <w:color w:val="FF0000"/>
          <w:sz w:val="22"/>
          <w:szCs w:val="32"/>
          <w:lang w:eastAsia="pl-PL"/>
        </w:rPr>
        <w:t>Uwaga!</w:t>
      </w:r>
    </w:p>
    <w:p w14:paraId="77FA055F" w14:textId="77777777" w:rsidR="004429D5" w:rsidRPr="00E655D3" w:rsidRDefault="00876089" w:rsidP="006917F3">
      <w:pPr>
        <w:widowControl w:val="0"/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jc w:val="both"/>
        <w:rPr>
          <w:rFonts w:ascii="Arial Narrow" w:hAnsi="Arial Narrow"/>
          <w:b/>
          <w:color w:val="FF0000"/>
          <w:sz w:val="22"/>
          <w:szCs w:val="22"/>
          <w:u w:val="single"/>
          <w:lang w:eastAsia="pl-PL"/>
        </w:rPr>
      </w:pPr>
      <w:r w:rsidRPr="00E655D3">
        <w:rPr>
          <w:rFonts w:ascii="Arial Narrow" w:hAnsi="Arial Narrow"/>
          <w:b/>
          <w:iCs/>
          <w:color w:val="FF0000"/>
          <w:sz w:val="22"/>
          <w:szCs w:val="22"/>
          <w:u w:val="single"/>
          <w:lang w:eastAsia="pl-PL"/>
        </w:rPr>
        <w:t>Niniejszy dokument należy opatrzyć kwalifikowanym podpisem elektronicznym, podpisem zaufanym lub podpisem osobistym. Nanoszenie jakichkolwiek zmian w treści dokumentu po opatrzeniu ww. podpisem może skutkować naruszeniem integralno</w:t>
      </w:r>
      <w:r w:rsidR="00C36BC8" w:rsidRPr="00E655D3">
        <w:rPr>
          <w:rFonts w:ascii="Arial Narrow" w:hAnsi="Arial Narrow"/>
          <w:b/>
          <w:iCs/>
          <w:color w:val="FF0000"/>
          <w:sz w:val="22"/>
          <w:szCs w:val="22"/>
          <w:u w:val="single"/>
          <w:lang w:eastAsia="pl-PL"/>
        </w:rPr>
        <w:t>ści podpisu.</w:t>
      </w:r>
    </w:p>
    <w:sectPr w:rsidR="004429D5" w:rsidRPr="00E655D3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C01366" w14:textId="77777777" w:rsidR="00574F27" w:rsidRDefault="00574F27">
      <w:r>
        <w:separator/>
      </w:r>
    </w:p>
  </w:endnote>
  <w:endnote w:type="continuationSeparator" w:id="0">
    <w:p w14:paraId="267C4C23" w14:textId="77777777" w:rsidR="00574F27" w:rsidRDefault="0057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81CF0" w14:textId="77777777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23030A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23030A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</w:p>
  <w:p w14:paraId="7ADAE7E5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AD0C84" w14:textId="77777777" w:rsidR="00574F27" w:rsidRDefault="00574F27">
      <w:r>
        <w:separator/>
      </w:r>
    </w:p>
  </w:footnote>
  <w:footnote w:type="continuationSeparator" w:id="0">
    <w:p w14:paraId="7FF9AE2D" w14:textId="77777777" w:rsidR="00574F27" w:rsidRDefault="00574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AA9E8" w14:textId="49D37A21" w:rsidR="00B43852" w:rsidRDefault="00974E27" w:rsidP="005A7CAA">
    <w:pPr>
      <w:ind w:left="-142" w:right="-141"/>
      <w:rPr>
        <w:b/>
        <w:bCs/>
        <w:sz w:val="24"/>
        <w:szCs w:val="24"/>
      </w:rPr>
    </w:pPr>
    <w:bookmarkStart w:id="0" w:name="_Toc65219281"/>
    <w:bookmarkStart w:id="1" w:name="_Toc66361287"/>
    <w:bookmarkStart w:id="2" w:name="_Toc76382993"/>
    <w:bookmarkStart w:id="3" w:name="_Toc87859601"/>
    <w:r w:rsidRPr="00974E27">
      <w:rPr>
        <w:rFonts w:ascii="Arial Narrow" w:hAnsi="Arial Narrow"/>
        <w:b/>
        <w:bCs/>
      </w:rPr>
      <w:t>ZP.P</w:t>
    </w:r>
    <w:r w:rsidR="00B60CB1">
      <w:rPr>
        <w:rFonts w:ascii="Arial Narrow" w:hAnsi="Arial Narrow"/>
        <w:b/>
        <w:bCs/>
      </w:rPr>
      <w:t>P</w:t>
    </w:r>
    <w:r w:rsidR="0023030A">
      <w:rPr>
        <w:rFonts w:ascii="Arial Narrow" w:hAnsi="Arial Narrow"/>
        <w:b/>
        <w:bCs/>
      </w:rPr>
      <w:t>.</w:t>
    </w:r>
    <w:r w:rsidR="005A4D02">
      <w:rPr>
        <w:rFonts w:ascii="Arial Narrow" w:hAnsi="Arial Narrow"/>
        <w:b/>
        <w:bCs/>
      </w:rPr>
      <w:t>07</w:t>
    </w:r>
    <w:r w:rsidR="00A411A8">
      <w:rPr>
        <w:rFonts w:ascii="Arial Narrow" w:hAnsi="Arial Narrow"/>
        <w:b/>
        <w:bCs/>
      </w:rPr>
      <w:t>.</w:t>
    </w:r>
    <w:r w:rsidRPr="00974E27">
      <w:rPr>
        <w:rFonts w:ascii="Arial Narrow" w:hAnsi="Arial Narrow"/>
        <w:b/>
        <w:bCs/>
      </w:rPr>
      <w:t>202</w:t>
    </w:r>
    <w:bookmarkEnd w:id="0"/>
    <w:bookmarkEnd w:id="1"/>
    <w:bookmarkEnd w:id="2"/>
    <w:bookmarkEnd w:id="3"/>
    <w:r w:rsidR="005A4D02">
      <w:rPr>
        <w:rFonts w:ascii="Arial Narrow" w:hAnsi="Arial Narrow"/>
        <w:b/>
        <w:bCs/>
      </w:rPr>
      <w:t>4</w:t>
    </w:r>
    <w:r w:rsidR="005A7CAA">
      <w:rPr>
        <w:rFonts w:ascii="Arial Narrow" w:hAnsi="Arial Narrow"/>
        <w:b/>
        <w:bCs/>
      </w:rPr>
      <w:tab/>
    </w:r>
    <w:r w:rsidR="005A7CAA">
      <w:rPr>
        <w:rFonts w:ascii="Arial Narrow" w:hAnsi="Arial Narrow"/>
        <w:b/>
        <w:bCs/>
      </w:rPr>
      <w:tab/>
    </w:r>
    <w:r w:rsidR="005A7CAA">
      <w:rPr>
        <w:rFonts w:ascii="Arial Narrow" w:hAnsi="Arial Narrow"/>
        <w:b/>
        <w:bCs/>
      </w:rPr>
      <w:tab/>
    </w:r>
    <w:r w:rsidR="005A7CAA">
      <w:rPr>
        <w:rFonts w:ascii="Arial Narrow" w:hAnsi="Arial Narrow"/>
        <w:b/>
        <w:bCs/>
      </w:rPr>
      <w:tab/>
    </w:r>
    <w:r w:rsidR="005A7CAA">
      <w:rPr>
        <w:rFonts w:ascii="Arial Narrow" w:hAnsi="Arial Narrow"/>
        <w:b/>
        <w:bCs/>
      </w:rPr>
      <w:tab/>
    </w:r>
    <w:r w:rsidR="005A7CAA">
      <w:rPr>
        <w:rFonts w:ascii="Arial Narrow" w:hAnsi="Arial Narrow"/>
        <w:b/>
        <w:bCs/>
      </w:rPr>
      <w:tab/>
    </w:r>
    <w:r w:rsidR="005A7CAA">
      <w:rPr>
        <w:rFonts w:ascii="Arial Narrow" w:hAnsi="Arial Narrow"/>
        <w:b/>
        <w:bCs/>
      </w:rPr>
      <w:tab/>
    </w:r>
    <w:r w:rsidR="005A7CAA">
      <w:rPr>
        <w:rFonts w:ascii="Arial Narrow" w:hAnsi="Arial Narrow"/>
        <w:b/>
        <w:bCs/>
      </w:rPr>
      <w:tab/>
    </w:r>
    <w:r w:rsidR="005A7CAA">
      <w:rPr>
        <w:rFonts w:ascii="Arial Narrow" w:hAnsi="Arial Narrow"/>
        <w:b/>
        <w:bCs/>
      </w:rPr>
      <w:tab/>
    </w:r>
    <w:r w:rsidR="005A7CAA" w:rsidRPr="00974E27">
      <w:rPr>
        <w:rFonts w:ascii="Arial Narrow" w:eastAsia="Calibri" w:hAnsi="Arial Narrow"/>
        <w:b/>
        <w:sz w:val="24"/>
        <w:szCs w:val="24"/>
        <w:lang w:eastAsia="en-US"/>
      </w:rPr>
      <w:t xml:space="preserve">Załącznik nr </w:t>
    </w:r>
    <w:r w:rsidR="0013135F">
      <w:rPr>
        <w:rFonts w:ascii="Arial Narrow" w:eastAsia="Calibri" w:hAnsi="Arial Narrow"/>
        <w:b/>
        <w:sz w:val="24"/>
        <w:szCs w:val="24"/>
        <w:lang w:eastAsia="en-US"/>
      </w:rPr>
      <w:t>4</w:t>
    </w:r>
    <w:r w:rsidR="005A7CAA" w:rsidRPr="00974E27">
      <w:rPr>
        <w:rFonts w:ascii="Arial Narrow" w:eastAsia="Calibri" w:hAnsi="Arial Narrow"/>
        <w:b/>
        <w:sz w:val="24"/>
        <w:szCs w:val="24"/>
        <w:lang w:eastAsia="en-US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348CB"/>
    <w:multiLevelType w:val="hybridMultilevel"/>
    <w:tmpl w:val="B65448E8"/>
    <w:lvl w:ilvl="0" w:tplc="95020CBA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8E2A66"/>
    <w:multiLevelType w:val="hybridMultilevel"/>
    <w:tmpl w:val="7CCACF20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50B865F6"/>
    <w:multiLevelType w:val="hybridMultilevel"/>
    <w:tmpl w:val="B7023D26"/>
    <w:lvl w:ilvl="0" w:tplc="95020CBA">
      <w:start w:val="1"/>
      <w:numFmt w:val="bullet"/>
      <w:lvlText w:val="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F43808"/>
    <w:multiLevelType w:val="hybridMultilevel"/>
    <w:tmpl w:val="4094C326"/>
    <w:lvl w:ilvl="0" w:tplc="38C8C988">
      <w:start w:val="1"/>
      <w:numFmt w:val="bullet"/>
      <w:lvlText w:val="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552620099">
    <w:abstractNumId w:val="0"/>
  </w:num>
  <w:num w:numId="2" w16cid:durableId="1065106557">
    <w:abstractNumId w:val="1"/>
  </w:num>
  <w:num w:numId="3" w16cid:durableId="1469206216">
    <w:abstractNumId w:val="2"/>
    <w:lvlOverride w:ilvl="0">
      <w:startOverride w:val="1"/>
    </w:lvlOverride>
  </w:num>
  <w:num w:numId="4" w16cid:durableId="575096321">
    <w:abstractNumId w:val="9"/>
  </w:num>
  <w:num w:numId="5" w16cid:durableId="1739399648">
    <w:abstractNumId w:val="3"/>
  </w:num>
  <w:num w:numId="6" w16cid:durableId="1009526850">
    <w:abstractNumId w:val="10"/>
  </w:num>
  <w:num w:numId="7" w16cid:durableId="733545195">
    <w:abstractNumId w:val="6"/>
  </w:num>
  <w:num w:numId="8" w16cid:durableId="792870487">
    <w:abstractNumId w:val="11"/>
  </w:num>
  <w:num w:numId="9" w16cid:durableId="1322462423">
    <w:abstractNumId w:val="5"/>
  </w:num>
  <w:num w:numId="10" w16cid:durableId="1608805328">
    <w:abstractNumId w:val="7"/>
  </w:num>
  <w:num w:numId="11" w16cid:durableId="17585935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72839338">
    <w:abstractNumId w:val="8"/>
  </w:num>
  <w:num w:numId="13" w16cid:durableId="1215502548">
    <w:abstractNumId w:val="4"/>
  </w:num>
  <w:num w:numId="14" w16cid:durableId="1147749739">
    <w:abstractNumId w:val="4"/>
  </w:num>
  <w:num w:numId="15" w16cid:durableId="13669499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CC2"/>
    <w:rsid w:val="00000DFC"/>
    <w:rsid w:val="00017381"/>
    <w:rsid w:val="0002391E"/>
    <w:rsid w:val="00065769"/>
    <w:rsid w:val="00076D02"/>
    <w:rsid w:val="00077126"/>
    <w:rsid w:val="00097B3B"/>
    <w:rsid w:val="00097BB2"/>
    <w:rsid w:val="000A5ACE"/>
    <w:rsid w:val="000C4A3C"/>
    <w:rsid w:val="000C69FE"/>
    <w:rsid w:val="000E07EE"/>
    <w:rsid w:val="001061D2"/>
    <w:rsid w:val="00106FA9"/>
    <w:rsid w:val="0013135F"/>
    <w:rsid w:val="00134442"/>
    <w:rsid w:val="00152795"/>
    <w:rsid w:val="00153793"/>
    <w:rsid w:val="00162D0D"/>
    <w:rsid w:val="00162E3E"/>
    <w:rsid w:val="001734B2"/>
    <w:rsid w:val="00182869"/>
    <w:rsid w:val="001B2C8E"/>
    <w:rsid w:val="001D1DC8"/>
    <w:rsid w:val="001F0526"/>
    <w:rsid w:val="00204BFE"/>
    <w:rsid w:val="0021305B"/>
    <w:rsid w:val="0021403B"/>
    <w:rsid w:val="0023030A"/>
    <w:rsid w:val="00260C1F"/>
    <w:rsid w:val="00264E88"/>
    <w:rsid w:val="002816C1"/>
    <w:rsid w:val="00283D12"/>
    <w:rsid w:val="00291D1E"/>
    <w:rsid w:val="002B1661"/>
    <w:rsid w:val="002B5A32"/>
    <w:rsid w:val="002C1AF2"/>
    <w:rsid w:val="002C2ADE"/>
    <w:rsid w:val="002C39B9"/>
    <w:rsid w:val="002E7C33"/>
    <w:rsid w:val="002F1972"/>
    <w:rsid w:val="002F1ECE"/>
    <w:rsid w:val="003306CE"/>
    <w:rsid w:val="00333300"/>
    <w:rsid w:val="003344AA"/>
    <w:rsid w:val="0034423D"/>
    <w:rsid w:val="00356FA2"/>
    <w:rsid w:val="00364DEA"/>
    <w:rsid w:val="00365F8D"/>
    <w:rsid w:val="00392EA4"/>
    <w:rsid w:val="003B41DA"/>
    <w:rsid w:val="003B42A1"/>
    <w:rsid w:val="003B7712"/>
    <w:rsid w:val="003E1EEE"/>
    <w:rsid w:val="004062E1"/>
    <w:rsid w:val="00414CBA"/>
    <w:rsid w:val="004177AF"/>
    <w:rsid w:val="004206F1"/>
    <w:rsid w:val="004326CD"/>
    <w:rsid w:val="0043548C"/>
    <w:rsid w:val="004429D5"/>
    <w:rsid w:val="00442D1B"/>
    <w:rsid w:val="00452BB1"/>
    <w:rsid w:val="0047789B"/>
    <w:rsid w:val="00480971"/>
    <w:rsid w:val="0048365C"/>
    <w:rsid w:val="0049271B"/>
    <w:rsid w:val="00493AB7"/>
    <w:rsid w:val="004A2957"/>
    <w:rsid w:val="004A2A54"/>
    <w:rsid w:val="004A308F"/>
    <w:rsid w:val="004A6535"/>
    <w:rsid w:val="004D2063"/>
    <w:rsid w:val="004D25A6"/>
    <w:rsid w:val="005020DA"/>
    <w:rsid w:val="00503F5E"/>
    <w:rsid w:val="00512B8B"/>
    <w:rsid w:val="00515B75"/>
    <w:rsid w:val="00515DA7"/>
    <w:rsid w:val="005457EA"/>
    <w:rsid w:val="005551E1"/>
    <w:rsid w:val="0056331E"/>
    <w:rsid w:val="00572D40"/>
    <w:rsid w:val="00574F27"/>
    <w:rsid w:val="0058013F"/>
    <w:rsid w:val="005A4D02"/>
    <w:rsid w:val="005A4F80"/>
    <w:rsid w:val="005A7CAA"/>
    <w:rsid w:val="005B0CC2"/>
    <w:rsid w:val="005C3B88"/>
    <w:rsid w:val="005D3126"/>
    <w:rsid w:val="005D6420"/>
    <w:rsid w:val="005E0949"/>
    <w:rsid w:val="005F6AD1"/>
    <w:rsid w:val="0060052B"/>
    <w:rsid w:val="006040C0"/>
    <w:rsid w:val="00644F1C"/>
    <w:rsid w:val="00655584"/>
    <w:rsid w:val="006601FD"/>
    <w:rsid w:val="0067057D"/>
    <w:rsid w:val="00673F7A"/>
    <w:rsid w:val="0067622A"/>
    <w:rsid w:val="006832E4"/>
    <w:rsid w:val="006917F3"/>
    <w:rsid w:val="0069297B"/>
    <w:rsid w:val="006B3220"/>
    <w:rsid w:val="006C2A86"/>
    <w:rsid w:val="006C6471"/>
    <w:rsid w:val="006E7584"/>
    <w:rsid w:val="00701802"/>
    <w:rsid w:val="00704D23"/>
    <w:rsid w:val="00723929"/>
    <w:rsid w:val="00737EE3"/>
    <w:rsid w:val="00751879"/>
    <w:rsid w:val="00753254"/>
    <w:rsid w:val="00757246"/>
    <w:rsid w:val="0075791F"/>
    <w:rsid w:val="00781804"/>
    <w:rsid w:val="00797088"/>
    <w:rsid w:val="007B7E1C"/>
    <w:rsid w:val="007C4053"/>
    <w:rsid w:val="007C412D"/>
    <w:rsid w:val="007D0A88"/>
    <w:rsid w:val="007D16CC"/>
    <w:rsid w:val="007D78DE"/>
    <w:rsid w:val="0083458B"/>
    <w:rsid w:val="00841BB6"/>
    <w:rsid w:val="00844C74"/>
    <w:rsid w:val="00862323"/>
    <w:rsid w:val="00876089"/>
    <w:rsid w:val="008A010D"/>
    <w:rsid w:val="008A449B"/>
    <w:rsid w:val="008B5945"/>
    <w:rsid w:val="008C5F5F"/>
    <w:rsid w:val="008E4462"/>
    <w:rsid w:val="008E5C32"/>
    <w:rsid w:val="008F4CCF"/>
    <w:rsid w:val="009254F2"/>
    <w:rsid w:val="00932D0A"/>
    <w:rsid w:val="00974571"/>
    <w:rsid w:val="00974E27"/>
    <w:rsid w:val="00977B0D"/>
    <w:rsid w:val="009A5C4C"/>
    <w:rsid w:val="009C5273"/>
    <w:rsid w:val="009C7697"/>
    <w:rsid w:val="009D2941"/>
    <w:rsid w:val="009D5A2B"/>
    <w:rsid w:val="009D6C08"/>
    <w:rsid w:val="009E6933"/>
    <w:rsid w:val="009F51B7"/>
    <w:rsid w:val="00A00357"/>
    <w:rsid w:val="00A017BE"/>
    <w:rsid w:val="00A122FD"/>
    <w:rsid w:val="00A14163"/>
    <w:rsid w:val="00A20BB7"/>
    <w:rsid w:val="00A32B64"/>
    <w:rsid w:val="00A411A8"/>
    <w:rsid w:val="00A44333"/>
    <w:rsid w:val="00A64A42"/>
    <w:rsid w:val="00A804B2"/>
    <w:rsid w:val="00A827CD"/>
    <w:rsid w:val="00A91A19"/>
    <w:rsid w:val="00AA504C"/>
    <w:rsid w:val="00AC0624"/>
    <w:rsid w:val="00AC2606"/>
    <w:rsid w:val="00B01051"/>
    <w:rsid w:val="00B10DFD"/>
    <w:rsid w:val="00B1264A"/>
    <w:rsid w:val="00B4332D"/>
    <w:rsid w:val="00B43852"/>
    <w:rsid w:val="00B504BE"/>
    <w:rsid w:val="00B56DBB"/>
    <w:rsid w:val="00B60CB1"/>
    <w:rsid w:val="00B64E33"/>
    <w:rsid w:val="00B6684D"/>
    <w:rsid w:val="00B72EC8"/>
    <w:rsid w:val="00B94402"/>
    <w:rsid w:val="00B95B19"/>
    <w:rsid w:val="00B96598"/>
    <w:rsid w:val="00B9730B"/>
    <w:rsid w:val="00BA1A71"/>
    <w:rsid w:val="00BA549E"/>
    <w:rsid w:val="00BA5FD3"/>
    <w:rsid w:val="00BB290D"/>
    <w:rsid w:val="00BD4458"/>
    <w:rsid w:val="00BE50DE"/>
    <w:rsid w:val="00BE7C8B"/>
    <w:rsid w:val="00C0775D"/>
    <w:rsid w:val="00C21693"/>
    <w:rsid w:val="00C229E0"/>
    <w:rsid w:val="00C24542"/>
    <w:rsid w:val="00C36BC8"/>
    <w:rsid w:val="00C55996"/>
    <w:rsid w:val="00C633D5"/>
    <w:rsid w:val="00C65C96"/>
    <w:rsid w:val="00C82EC2"/>
    <w:rsid w:val="00C83989"/>
    <w:rsid w:val="00CD0691"/>
    <w:rsid w:val="00CD14E4"/>
    <w:rsid w:val="00CE3A7A"/>
    <w:rsid w:val="00D01D55"/>
    <w:rsid w:val="00D214DE"/>
    <w:rsid w:val="00D22391"/>
    <w:rsid w:val="00D2362B"/>
    <w:rsid w:val="00D404AD"/>
    <w:rsid w:val="00D65A96"/>
    <w:rsid w:val="00D7561C"/>
    <w:rsid w:val="00D8055C"/>
    <w:rsid w:val="00DC6AE4"/>
    <w:rsid w:val="00DF20C2"/>
    <w:rsid w:val="00E049CE"/>
    <w:rsid w:val="00E04F98"/>
    <w:rsid w:val="00E10526"/>
    <w:rsid w:val="00E142E9"/>
    <w:rsid w:val="00E16A21"/>
    <w:rsid w:val="00E50714"/>
    <w:rsid w:val="00E60F2D"/>
    <w:rsid w:val="00E655D3"/>
    <w:rsid w:val="00E87A33"/>
    <w:rsid w:val="00E9605F"/>
    <w:rsid w:val="00EA11A4"/>
    <w:rsid w:val="00EC7554"/>
    <w:rsid w:val="00EE69A4"/>
    <w:rsid w:val="00F04473"/>
    <w:rsid w:val="00F05307"/>
    <w:rsid w:val="00F12D7E"/>
    <w:rsid w:val="00F17CB4"/>
    <w:rsid w:val="00F24AD2"/>
    <w:rsid w:val="00F573FB"/>
    <w:rsid w:val="00F848EC"/>
    <w:rsid w:val="00F86705"/>
    <w:rsid w:val="00FA46D1"/>
    <w:rsid w:val="00FA68DD"/>
    <w:rsid w:val="00FC579E"/>
    <w:rsid w:val="00FD1E4B"/>
    <w:rsid w:val="00FD7EFF"/>
    <w:rsid w:val="00FE6654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81D745C"/>
  <w15:chartTrackingRefBased/>
  <w15:docId w15:val="{62FA9875-4295-47EE-989A-E2E0B57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val="pl-PL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cp:lastModifiedBy>Sandra Urbaniak</cp:lastModifiedBy>
  <cp:revision>4</cp:revision>
  <cp:lastPrinted>2017-02-09T08:54:00Z</cp:lastPrinted>
  <dcterms:created xsi:type="dcterms:W3CDTF">2023-11-14T11:44:00Z</dcterms:created>
  <dcterms:modified xsi:type="dcterms:W3CDTF">2024-05-06T09:31:00Z</dcterms:modified>
</cp:coreProperties>
</file>